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F7205" w14:textId="016BBCBB" w:rsidR="00D01C45" w:rsidRPr="00E00411" w:rsidRDefault="00E00411" w:rsidP="00E00411">
      <w:pPr>
        <w:spacing w:before="59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E00411">
        <w:rPr>
          <w:rFonts w:asciiTheme="minorHAnsi" w:eastAsia="Arial" w:hAnsiTheme="minorHAnsi" w:cstheme="minorHAnsi"/>
          <w:b/>
          <w:position w:val="-1"/>
          <w:sz w:val="22"/>
          <w:szCs w:val="22"/>
        </w:rPr>
        <w:t>Chronological Resume Sample</w:t>
      </w:r>
    </w:p>
    <w:p w14:paraId="09CADDC8" w14:textId="77777777" w:rsidR="00D01C45" w:rsidRPr="00E00411" w:rsidRDefault="00D01C45" w:rsidP="00E00411">
      <w:pPr>
        <w:rPr>
          <w:rFonts w:asciiTheme="minorHAnsi" w:hAnsiTheme="minorHAnsi" w:cstheme="minorHAnsi"/>
          <w:sz w:val="22"/>
          <w:szCs w:val="22"/>
        </w:rPr>
      </w:pPr>
    </w:p>
    <w:p w14:paraId="7A7EE08B" w14:textId="77777777" w:rsidR="00E00411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Kie Arellano</w:t>
      </w:r>
    </w:p>
    <w:p w14:paraId="28348365" w14:textId="7B189E53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1234 Mango Drive</w:t>
      </w:r>
    </w:p>
    <w:p w14:paraId="01A1861F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Rolling, CA 95035</w:t>
      </w:r>
    </w:p>
    <w:p w14:paraId="2CA3113B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510-123-1234</w:t>
      </w:r>
    </w:p>
    <w:p w14:paraId="06D8C03B" w14:textId="745F2718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hyperlink r:id="rId5">
        <w:r w:rsidRPr="00E00411">
          <w:rPr>
            <w:rFonts w:asciiTheme="minorHAnsi" w:hAnsiTheme="minorHAnsi" w:cstheme="minorHAnsi"/>
            <w:sz w:val="22"/>
            <w:szCs w:val="22"/>
          </w:rPr>
          <w:t>kie@gmail.com</w:t>
        </w:r>
      </w:hyperlink>
    </w:p>
    <w:p w14:paraId="44535476" w14:textId="77777777" w:rsidR="00D01C45" w:rsidRPr="00E00411" w:rsidRDefault="00D01C45" w:rsidP="00E0041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6711FD6" w14:textId="6297DC0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OBJECTIVE</w:t>
      </w:r>
    </w:p>
    <w:p w14:paraId="4CDF3C11" w14:textId="77777777" w:rsidR="00D01C45" w:rsidRPr="00E00411" w:rsidRDefault="00E00411" w:rsidP="00E00411">
      <w:pPr>
        <w:ind w:left="120" w:right="3974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To acquire a challenging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>ad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00411">
        <w:rPr>
          <w:rFonts w:asciiTheme="minorHAnsi" w:hAnsiTheme="minorHAnsi" w:cstheme="minorHAnsi"/>
          <w:sz w:val="22"/>
          <w:szCs w:val="22"/>
        </w:rPr>
        <w:t>nistrative position. SUMMARY OF QUALIFICATIONS</w:t>
      </w:r>
    </w:p>
    <w:p w14:paraId="2B104486" w14:textId="77777777" w:rsidR="00D01C45" w:rsidRPr="00E00411" w:rsidRDefault="00E00411" w:rsidP="00E00411">
      <w:pPr>
        <w:spacing w:before="11"/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00411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 xml:space="preserve">Four </w:t>
      </w:r>
      <w:r w:rsidRPr="00E00411">
        <w:rPr>
          <w:rFonts w:asciiTheme="minorHAnsi" w:hAnsiTheme="minorHAnsi" w:cstheme="minorHAnsi"/>
          <w:sz w:val="22"/>
          <w:szCs w:val="22"/>
        </w:rPr>
        <w:t xml:space="preserve">years of office 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anage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ent exper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00411">
        <w:rPr>
          <w:rFonts w:asciiTheme="minorHAnsi" w:hAnsiTheme="minorHAnsi" w:cstheme="minorHAnsi"/>
          <w:sz w:val="22"/>
          <w:szCs w:val="22"/>
        </w:rPr>
        <w:t>ence with progressive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>responsibilities.</w:t>
      </w:r>
    </w:p>
    <w:p w14:paraId="2A21952F" w14:textId="77777777" w:rsidR="00D01C45" w:rsidRPr="00E00411" w:rsidRDefault="00E00411" w:rsidP="00E00411">
      <w:pPr>
        <w:tabs>
          <w:tab w:val="left" w:pos="480"/>
        </w:tabs>
        <w:spacing w:before="20"/>
        <w:ind w:left="480" w:right="400" w:hanging="36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sz w:val="22"/>
          <w:szCs w:val="22"/>
        </w:rPr>
        <w:t>•</w:t>
      </w:r>
      <w:r w:rsidRPr="00E00411">
        <w:rPr>
          <w:rFonts w:asciiTheme="minorHAnsi" w:eastAsia="Verdana" w:hAnsiTheme="minorHAnsi" w:cstheme="minorHAnsi"/>
          <w:sz w:val="22"/>
          <w:szCs w:val="22"/>
        </w:rPr>
        <w:tab/>
      </w:r>
      <w:r w:rsidRPr="00E00411">
        <w:rPr>
          <w:rFonts w:asciiTheme="minorHAnsi" w:hAnsiTheme="minorHAnsi" w:cstheme="minorHAnsi"/>
          <w:sz w:val="22"/>
          <w:szCs w:val="22"/>
        </w:rPr>
        <w:t>Consistent record of increasing producti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E00411">
        <w:rPr>
          <w:rFonts w:asciiTheme="minorHAnsi" w:hAnsiTheme="minorHAnsi" w:cstheme="minorHAnsi"/>
          <w:sz w:val="22"/>
          <w:szCs w:val="22"/>
        </w:rPr>
        <w:t xml:space="preserve">ity by 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aintaining e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E00411">
        <w:rPr>
          <w:rFonts w:asciiTheme="minorHAnsi" w:hAnsiTheme="minorHAnsi" w:cstheme="minorHAnsi"/>
          <w:sz w:val="22"/>
          <w:szCs w:val="22"/>
        </w:rPr>
        <w:t>ective r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00411">
        <w:rPr>
          <w:rFonts w:asciiTheme="minorHAnsi" w:hAnsiTheme="minorHAnsi" w:cstheme="minorHAnsi"/>
          <w:sz w:val="22"/>
          <w:szCs w:val="22"/>
        </w:rPr>
        <w:t>lations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00411">
        <w:rPr>
          <w:rFonts w:asciiTheme="minorHAnsi" w:hAnsiTheme="minorHAnsi" w:cstheme="minorHAnsi"/>
          <w:sz w:val="22"/>
          <w:szCs w:val="22"/>
        </w:rPr>
        <w:t>ips within depart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ents and offices.</w:t>
      </w:r>
    </w:p>
    <w:p w14:paraId="6564F102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E00411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>Excelle</w:t>
      </w:r>
      <w:r w:rsidRPr="00E00411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E00411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>S Of</w:t>
      </w:r>
      <w:r w:rsidRPr="00E00411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>ice Skills.</w:t>
      </w:r>
    </w:p>
    <w:p w14:paraId="6C7EB7C2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E00411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 xml:space="preserve">Bilingual : </w:t>
      </w:r>
      <w:r w:rsidRPr="00E00411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 xml:space="preserve">panish / 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>English.</w:t>
      </w:r>
    </w:p>
    <w:p w14:paraId="545C8C1B" w14:textId="77777777" w:rsidR="00D01C45" w:rsidRPr="00E00411" w:rsidRDefault="00D01C45" w:rsidP="00E0041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62A5087" w14:textId="76E0D992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PROF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E00411">
        <w:rPr>
          <w:rFonts w:asciiTheme="minorHAnsi" w:hAnsiTheme="minorHAnsi" w:cstheme="minorHAnsi"/>
          <w:sz w:val="22"/>
          <w:szCs w:val="22"/>
        </w:rPr>
        <w:t>SSIONAL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>EX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00411">
        <w:rPr>
          <w:rFonts w:asciiTheme="minorHAnsi" w:hAnsiTheme="minorHAnsi" w:cstheme="minorHAnsi"/>
          <w:sz w:val="22"/>
          <w:szCs w:val="22"/>
        </w:rPr>
        <w:t>ERIENCE</w:t>
      </w:r>
    </w:p>
    <w:p w14:paraId="50602FAC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Ad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00411">
        <w:rPr>
          <w:rFonts w:asciiTheme="minorHAnsi" w:hAnsiTheme="minorHAnsi" w:cstheme="minorHAnsi"/>
          <w:sz w:val="22"/>
          <w:szCs w:val="22"/>
        </w:rPr>
        <w:t>nistrative Secretary to Director, Corpora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00411">
        <w:rPr>
          <w:rFonts w:asciiTheme="minorHAnsi" w:hAnsiTheme="minorHAnsi" w:cstheme="minorHAnsi"/>
          <w:sz w:val="22"/>
          <w:szCs w:val="22"/>
        </w:rPr>
        <w:t xml:space="preserve">e 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00411">
        <w:rPr>
          <w:rFonts w:asciiTheme="minorHAnsi" w:hAnsiTheme="minorHAnsi" w:cstheme="minorHAnsi"/>
          <w:sz w:val="22"/>
          <w:szCs w:val="22"/>
        </w:rPr>
        <w:t>m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unication, Edison, NJ</w:t>
      </w:r>
    </w:p>
    <w:p w14:paraId="1511B13A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2001-Present</w:t>
      </w:r>
    </w:p>
    <w:p w14:paraId="62C8CC72" w14:textId="77777777" w:rsidR="00D01C45" w:rsidRPr="00E00411" w:rsidRDefault="00E00411" w:rsidP="00E00411">
      <w:pPr>
        <w:tabs>
          <w:tab w:val="left" w:pos="480"/>
        </w:tabs>
        <w:spacing w:before="23"/>
        <w:ind w:left="480" w:right="969" w:hanging="36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sz w:val="22"/>
          <w:szCs w:val="22"/>
        </w:rPr>
        <w:t>•</w:t>
      </w:r>
      <w:r w:rsidRPr="00E00411">
        <w:rPr>
          <w:rFonts w:asciiTheme="minorHAnsi" w:eastAsia="Verdana" w:hAnsiTheme="minorHAnsi" w:cstheme="minorHAnsi"/>
          <w:sz w:val="22"/>
          <w:szCs w:val="22"/>
        </w:rPr>
        <w:tab/>
      </w:r>
      <w:r w:rsidRPr="00E00411">
        <w:rPr>
          <w:rFonts w:asciiTheme="minorHAnsi" w:hAnsiTheme="minorHAnsi" w:cstheme="minorHAnsi"/>
          <w:sz w:val="22"/>
          <w:szCs w:val="22"/>
        </w:rPr>
        <w:t>Independently responsible for inter-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E00411">
        <w:rPr>
          <w:rFonts w:asciiTheme="minorHAnsi" w:hAnsiTheme="minorHAnsi" w:cstheme="minorHAnsi"/>
          <w:sz w:val="22"/>
          <w:szCs w:val="22"/>
        </w:rPr>
        <w:t>epart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ent com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unication with over 50 depart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ents.</w:t>
      </w:r>
    </w:p>
    <w:p w14:paraId="4C580B1A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E00411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>Prepared esti</w:t>
      </w:r>
      <w:r w:rsidRPr="00E0041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>ates and p</w:t>
      </w:r>
      <w:r w:rsidRPr="00E00411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 xml:space="preserve">oposals for 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>new publications.</w:t>
      </w:r>
    </w:p>
    <w:p w14:paraId="68AECE8B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00411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>Strea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lined all the paperwork that generates annual, quarterly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 xml:space="preserve">and 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onthly reports.</w:t>
      </w:r>
    </w:p>
    <w:p w14:paraId="15368C21" w14:textId="77777777" w:rsidR="00D01C45" w:rsidRPr="00E00411" w:rsidRDefault="00D01C45" w:rsidP="00E0041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8AA9B76" w14:textId="77777777" w:rsidR="00D01C45" w:rsidRPr="00E00411" w:rsidRDefault="00E00411" w:rsidP="00E00411">
      <w:pPr>
        <w:ind w:left="120" w:right="306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Ad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00411">
        <w:rPr>
          <w:rFonts w:asciiTheme="minorHAnsi" w:hAnsiTheme="minorHAnsi" w:cstheme="minorHAnsi"/>
          <w:sz w:val="22"/>
          <w:szCs w:val="22"/>
        </w:rPr>
        <w:t>nistrative Secretary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>to Vice President, Office Services, Berliner Inc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00411">
        <w:rPr>
          <w:rFonts w:asciiTheme="minorHAnsi" w:hAnsiTheme="minorHAnsi" w:cstheme="minorHAnsi"/>
          <w:sz w:val="22"/>
          <w:szCs w:val="22"/>
        </w:rPr>
        <w:t>, Sacra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ento, CA 2000-2001</w:t>
      </w:r>
    </w:p>
    <w:p w14:paraId="741AF706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00411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 xml:space="preserve">Set up and 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 xml:space="preserve">anaged office procedures for 15 </w:t>
      </w:r>
      <w:r w:rsidRPr="00E00411">
        <w:rPr>
          <w:rFonts w:asciiTheme="minorHAnsi" w:hAnsiTheme="minorHAnsi" w:cstheme="minorHAnsi"/>
          <w:sz w:val="22"/>
          <w:szCs w:val="22"/>
        </w:rPr>
        <w:t>depart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ents.</w:t>
      </w:r>
    </w:p>
    <w:p w14:paraId="4983965E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E00411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 xml:space="preserve">Provided office support for 12 </w:t>
      </w:r>
      <w:r w:rsidRPr="00E0041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>anagers.</w:t>
      </w:r>
    </w:p>
    <w:p w14:paraId="582C7148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00411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>I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proved the quality of custo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er service and inventory syste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s.</w:t>
      </w:r>
    </w:p>
    <w:p w14:paraId="3C02CEE4" w14:textId="77777777" w:rsidR="00D01C45" w:rsidRPr="00E00411" w:rsidRDefault="00D01C45" w:rsidP="00E0041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2C7E4B5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 xml:space="preserve">Office Manager, Hewlett-Packard, 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00411">
        <w:rPr>
          <w:rFonts w:asciiTheme="minorHAnsi" w:hAnsiTheme="minorHAnsi" w:cstheme="minorHAnsi"/>
          <w:sz w:val="22"/>
          <w:szCs w:val="22"/>
        </w:rPr>
        <w:t>upertino, CA</w:t>
      </w:r>
    </w:p>
    <w:p w14:paraId="599DD276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1999-2000</w:t>
      </w:r>
    </w:p>
    <w:p w14:paraId="169FE97D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00411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>Responsible for all office equip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ent's and stationary.</w:t>
      </w:r>
    </w:p>
    <w:p w14:paraId="0FCD141D" w14:textId="77777777" w:rsidR="00D01C45" w:rsidRPr="00E00411" w:rsidRDefault="00E00411" w:rsidP="00E00411">
      <w:pPr>
        <w:ind w:left="120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E00411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position w:val="-1"/>
          <w:sz w:val="22"/>
          <w:szCs w:val="22"/>
        </w:rPr>
        <w:t>Supported the front receptionist desk.</w:t>
      </w:r>
    </w:p>
    <w:p w14:paraId="49895CC0" w14:textId="77777777" w:rsidR="00D01C45" w:rsidRPr="00E00411" w:rsidRDefault="00E00411" w:rsidP="00E00411">
      <w:pPr>
        <w:ind w:left="120" w:right="3291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00411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>Ordered stationary for and dealt with 5 depart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z w:val="22"/>
          <w:szCs w:val="22"/>
        </w:rPr>
        <w:t>ents. EDU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E00411">
        <w:rPr>
          <w:rFonts w:asciiTheme="minorHAnsi" w:hAnsiTheme="minorHAnsi" w:cstheme="minorHAnsi"/>
          <w:sz w:val="22"/>
          <w:szCs w:val="22"/>
        </w:rPr>
        <w:t>ATION</w:t>
      </w:r>
    </w:p>
    <w:p w14:paraId="35B7FEC7" w14:textId="77777777" w:rsidR="00D01C45" w:rsidRPr="00E00411" w:rsidRDefault="00E00411" w:rsidP="00E00411">
      <w:pPr>
        <w:spacing w:before="27"/>
        <w:ind w:left="120" w:right="2867"/>
        <w:rPr>
          <w:rFonts w:asciiTheme="minorHAnsi" w:hAnsiTheme="minorHAnsi" w:cstheme="minorHAnsi"/>
          <w:sz w:val="22"/>
          <w:szCs w:val="22"/>
        </w:rPr>
      </w:pPr>
      <w:r w:rsidRPr="00E00411">
        <w:rPr>
          <w:rFonts w:asciiTheme="minorHAnsi" w:hAnsiTheme="minorHAnsi" w:cstheme="minorHAnsi"/>
          <w:sz w:val="22"/>
          <w:szCs w:val="22"/>
        </w:rPr>
        <w:t>A.A., Office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>Ad</w:t>
      </w:r>
      <w:r w:rsidRPr="00E0041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0041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00411">
        <w:rPr>
          <w:rFonts w:asciiTheme="minorHAnsi" w:hAnsiTheme="minorHAnsi" w:cstheme="minorHAnsi"/>
          <w:sz w:val="22"/>
          <w:szCs w:val="22"/>
        </w:rPr>
        <w:t>nistration, Ohlone College, January 2002. Certi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E00411">
        <w:rPr>
          <w:rFonts w:asciiTheme="minorHAnsi" w:hAnsiTheme="minorHAnsi" w:cstheme="minorHAnsi"/>
          <w:sz w:val="22"/>
          <w:szCs w:val="22"/>
        </w:rPr>
        <w:t>ic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00411">
        <w:rPr>
          <w:rFonts w:asciiTheme="minorHAnsi" w:hAnsiTheme="minorHAnsi" w:cstheme="minorHAnsi"/>
          <w:sz w:val="22"/>
          <w:szCs w:val="22"/>
        </w:rPr>
        <w:t>tion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00411">
        <w:rPr>
          <w:rFonts w:asciiTheme="minorHAnsi" w:hAnsiTheme="minorHAnsi" w:cstheme="minorHAnsi"/>
          <w:sz w:val="22"/>
          <w:szCs w:val="22"/>
        </w:rPr>
        <w:t>in MS O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E00411">
        <w:rPr>
          <w:rFonts w:asciiTheme="minorHAnsi" w:hAnsiTheme="minorHAnsi" w:cstheme="minorHAnsi"/>
          <w:sz w:val="22"/>
          <w:szCs w:val="22"/>
        </w:rPr>
        <w:t>ice, Mis</w:t>
      </w:r>
      <w:r w:rsidRPr="00E0041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00411">
        <w:rPr>
          <w:rFonts w:asciiTheme="minorHAnsi" w:hAnsiTheme="minorHAnsi" w:cstheme="minorHAnsi"/>
          <w:sz w:val="22"/>
          <w:szCs w:val="22"/>
        </w:rPr>
        <w:t>ion College.</w:t>
      </w:r>
    </w:p>
    <w:sectPr w:rsidR="00D01C45" w:rsidRPr="00E00411">
      <w:type w:val="continuous"/>
      <w:pgSz w:w="12240" w:h="15840"/>
      <w:pgMar w:top="1180" w:right="17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32FE9"/>
    <w:multiLevelType w:val="multilevel"/>
    <w:tmpl w:val="929027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C45"/>
    <w:rsid w:val="00D01C45"/>
    <w:rsid w:val="00E0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EDB07"/>
  <w15:docId w15:val="{1AE6B6D6-7A30-4582-B900-76410F296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Lee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2021-06-21T11:35:00Z</dcterms:created>
  <dcterms:modified xsi:type="dcterms:W3CDTF">2021-06-21T11:45:00Z</dcterms:modified>
</cp:coreProperties>
</file>